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 </w:t>
      </w:r>
      <w:r w:rsidR="0085625F">
        <w:rPr>
          <w:rFonts w:ascii="Century Gothic" w:hAnsi="Century Gothic" w:cs="Century Gothic"/>
          <w:iCs/>
          <w:color w:val="000000"/>
          <w:sz w:val="20"/>
          <w:szCs w:val="20"/>
        </w:rPr>
        <w:t>4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CE2F04" w:rsidRPr="00CE2F04" w:rsidRDefault="00CE2F04" w:rsidP="00CE2F04">
      <w:pPr>
        <w:spacing w:line="276" w:lineRule="auto"/>
        <w:ind w:left="851" w:hanging="851"/>
        <w:jc w:val="both"/>
        <w:rPr>
          <w:rFonts w:asciiTheme="minorHAnsi" w:hAnsiTheme="minorHAnsi" w:cstheme="minorHAnsi"/>
          <w:b w:val="0"/>
        </w:rPr>
      </w:pPr>
      <w:bookmarkStart w:id="0" w:name="_GoBack"/>
      <w:r w:rsidRPr="00CE2F04">
        <w:rPr>
          <w:rFonts w:asciiTheme="minorHAnsi" w:hAnsiTheme="minorHAnsi" w:cstheme="minorHAnsi"/>
        </w:rPr>
        <w:t>Oggetto:</w:t>
      </w:r>
      <w:r>
        <w:rPr>
          <w:rFonts w:asciiTheme="minorHAnsi" w:hAnsiTheme="minorHAnsi" w:cstheme="minorHAnsi"/>
          <w:b w:val="0"/>
        </w:rPr>
        <w:t xml:space="preserve"> </w:t>
      </w:r>
      <w:bookmarkEnd w:id="0"/>
      <w:r w:rsidRPr="00CE2F04">
        <w:rPr>
          <w:rFonts w:asciiTheme="minorHAnsi" w:hAnsiTheme="minorHAnsi" w:cstheme="minorHAnsi"/>
          <w:b w:val="0"/>
        </w:rPr>
        <w:t>PSR CAMPANIA  2014 – 2020 - MISURA 19 –Sviluppo locale di tipo partecipativo – LEADER - Sottomisura 19.2 - Tipologia di intervento 19.2.1 “Strategia di Sviluppo Locale” -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lastRenderedPageBreak/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:rsidTr="00D41C4D">
        <w:trPr>
          <w:trHeight w:val="3139"/>
        </w:trPr>
        <w:tc>
          <w:tcPr>
            <w:tcW w:w="9628" w:type="dxa"/>
          </w:tcPr>
          <w:p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4C20A4"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4C20A4"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:rsidTr="00BD4802"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:rsidTr="00BD4802"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:rsidTr="00BD4802"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:rsidTr="00BD4802"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8E5DDB" w:rsidRPr="008E5DDB" w:rsidRDefault="008E5DDB" w:rsidP="008E5DDB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r w:rsidRPr="008E5DDB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8E5DDB" w:rsidRPr="008E5DDB" w:rsidRDefault="008E5DDB" w:rsidP="008E5DDB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8E5DDB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B709E4" w:rsidRPr="0028504A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EF4" w:rsidRDefault="00FA7EF4" w:rsidP="0000747B">
      <w:r>
        <w:separator/>
      </w:r>
    </w:p>
  </w:endnote>
  <w:endnote w:type="continuationSeparator" w:id="0">
    <w:p w:rsidR="00FA7EF4" w:rsidRDefault="00FA7EF4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EF4" w:rsidRDefault="00FA7EF4" w:rsidP="0000747B">
      <w:r>
        <w:separator/>
      </w:r>
    </w:p>
  </w:footnote>
  <w:footnote w:type="continuationSeparator" w:id="0">
    <w:p w:rsidR="00FA7EF4" w:rsidRDefault="00FA7EF4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2B21B9" w:rsidRPr="00B516F4" w:rsidTr="002B21B9">
      <w:trPr>
        <w:trHeight w:val="482"/>
      </w:trPr>
      <w:tc>
        <w:tcPr>
          <w:tcW w:w="3077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2B21B9" w:rsidRPr="00B516F4" w:rsidRDefault="002B21B9" w:rsidP="00BA301B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2B21B9" w:rsidRPr="00B516F4" w:rsidRDefault="002B21B9" w:rsidP="00BA301B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</w:p>
      </w:tc>
      <w:tc>
        <w:tcPr>
          <w:tcW w:w="1486" w:type="dxa"/>
          <w:vAlign w:val="center"/>
        </w:tcPr>
        <w:p w:rsidR="002B21B9" w:rsidRPr="00B516F4" w:rsidRDefault="002B21B9" w:rsidP="002B21B9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E53AB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22912" behindDoc="0" locked="0" layoutInCell="1" allowOverlap="1" wp14:anchorId="139A6D17" wp14:editId="2657CDD2">
          <wp:simplePos x="0" y="0"/>
          <wp:positionH relativeFrom="column">
            <wp:posOffset>-144780</wp:posOffset>
          </wp:positionH>
          <wp:positionV relativeFrom="paragraph">
            <wp:posOffset>-544830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0320" behindDoc="0" locked="0" layoutInCell="1" allowOverlap="1" wp14:anchorId="27AE2EBF" wp14:editId="60441A52">
          <wp:simplePos x="0" y="0"/>
          <wp:positionH relativeFrom="column">
            <wp:posOffset>1751965</wp:posOffset>
          </wp:positionH>
          <wp:positionV relativeFrom="paragraph">
            <wp:posOffset>-504825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4A849121" wp14:editId="5AC08B55">
          <wp:simplePos x="0" y="0"/>
          <wp:positionH relativeFrom="column">
            <wp:posOffset>2312035</wp:posOffset>
          </wp:positionH>
          <wp:positionV relativeFrom="paragraph">
            <wp:posOffset>-506730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5136" behindDoc="0" locked="0" layoutInCell="1" allowOverlap="1" wp14:anchorId="2D0C1264" wp14:editId="432A5826">
          <wp:simplePos x="0" y="0"/>
          <wp:positionH relativeFrom="column">
            <wp:posOffset>3371215</wp:posOffset>
          </wp:positionH>
          <wp:positionV relativeFrom="paragraph">
            <wp:posOffset>-504825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92544" behindDoc="0" locked="0" layoutInCell="1" allowOverlap="1" wp14:anchorId="26665190" wp14:editId="3E53B9CF">
          <wp:simplePos x="0" y="0"/>
          <wp:positionH relativeFrom="column">
            <wp:posOffset>4912360</wp:posOffset>
          </wp:positionH>
          <wp:positionV relativeFrom="paragraph">
            <wp:posOffset>-611505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709952" behindDoc="0" locked="0" layoutInCell="1" allowOverlap="1" wp14:anchorId="7C28064F" wp14:editId="26870F65">
          <wp:simplePos x="0" y="0"/>
          <wp:positionH relativeFrom="column">
            <wp:posOffset>4199890</wp:posOffset>
          </wp:positionH>
          <wp:positionV relativeFrom="paragraph">
            <wp:posOffset>-506730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961F3"/>
    <w:rsid w:val="000F2563"/>
    <w:rsid w:val="001420EB"/>
    <w:rsid w:val="00167E57"/>
    <w:rsid w:val="001979BB"/>
    <w:rsid w:val="001A5039"/>
    <w:rsid w:val="001C6A2F"/>
    <w:rsid w:val="00217411"/>
    <w:rsid w:val="0024124A"/>
    <w:rsid w:val="002644E1"/>
    <w:rsid w:val="00274A54"/>
    <w:rsid w:val="0028504A"/>
    <w:rsid w:val="002B0D4F"/>
    <w:rsid w:val="002B21AC"/>
    <w:rsid w:val="002B21B9"/>
    <w:rsid w:val="002B5AF1"/>
    <w:rsid w:val="002B667D"/>
    <w:rsid w:val="002C5418"/>
    <w:rsid w:val="00307BBB"/>
    <w:rsid w:val="00312015"/>
    <w:rsid w:val="00326272"/>
    <w:rsid w:val="00327C3A"/>
    <w:rsid w:val="00342A8F"/>
    <w:rsid w:val="00371C50"/>
    <w:rsid w:val="00372BDB"/>
    <w:rsid w:val="0039562D"/>
    <w:rsid w:val="003C4516"/>
    <w:rsid w:val="003C59C0"/>
    <w:rsid w:val="003E37D4"/>
    <w:rsid w:val="00454F8F"/>
    <w:rsid w:val="00457BCA"/>
    <w:rsid w:val="004742AC"/>
    <w:rsid w:val="0047561B"/>
    <w:rsid w:val="00477087"/>
    <w:rsid w:val="00480D3B"/>
    <w:rsid w:val="004C20A4"/>
    <w:rsid w:val="0053310B"/>
    <w:rsid w:val="00542CEE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E13BF"/>
    <w:rsid w:val="007F38C0"/>
    <w:rsid w:val="00804E72"/>
    <w:rsid w:val="00824591"/>
    <w:rsid w:val="00846C29"/>
    <w:rsid w:val="0085625F"/>
    <w:rsid w:val="008774D0"/>
    <w:rsid w:val="008937FD"/>
    <w:rsid w:val="008976A4"/>
    <w:rsid w:val="008B4508"/>
    <w:rsid w:val="008B59D6"/>
    <w:rsid w:val="008D2C78"/>
    <w:rsid w:val="008E5A8A"/>
    <w:rsid w:val="008E5DDB"/>
    <w:rsid w:val="008F42D2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E2F04"/>
    <w:rsid w:val="00CE55D0"/>
    <w:rsid w:val="00CF5515"/>
    <w:rsid w:val="00D32A7D"/>
    <w:rsid w:val="00D41C4D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53AB7"/>
    <w:rsid w:val="00E63009"/>
    <w:rsid w:val="00E72E4C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A7EF4"/>
    <w:rsid w:val="00FD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970D54-EA5C-4C2F-B0A2-57B8589B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23</cp:revision>
  <dcterms:created xsi:type="dcterms:W3CDTF">2018-06-05T09:47:00Z</dcterms:created>
  <dcterms:modified xsi:type="dcterms:W3CDTF">2018-12-13T10:11:00Z</dcterms:modified>
</cp:coreProperties>
</file>